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8DA1" w14:textId="77777777" w:rsidR="00CA2FB1" w:rsidRPr="00A82B09" w:rsidRDefault="00CA2FB1">
      <w:pPr>
        <w:pStyle w:val="Textoindependiente"/>
        <w:rPr>
          <w:rFonts w:ascii="Arial" w:hAnsi="Arial" w:cs="Arial"/>
        </w:rPr>
      </w:pPr>
    </w:p>
    <w:p w14:paraId="4F3D4203" w14:textId="77777777" w:rsidR="00CA2FB1" w:rsidRPr="008445B1" w:rsidRDefault="00CA2FB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7C1A55D6" w14:textId="77777777" w:rsidR="00CA2FB1" w:rsidRPr="008445B1" w:rsidRDefault="00CA2FB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7C6C28">
        <w:rPr>
          <w:rFonts w:ascii="Arial" w:hAnsi="Arial" w:cs="Arial"/>
          <w:noProof/>
        </w:rPr>
        <w:t>CRISTIAN DAVID TORO BALANTA</w:t>
      </w:r>
      <w:r w:rsidRPr="008445B1">
        <w:rPr>
          <w:rFonts w:ascii="Arial" w:hAnsi="Arial" w:cs="Arial"/>
        </w:rPr>
        <w:tab/>
      </w:r>
    </w:p>
    <w:p w14:paraId="195BF066" w14:textId="77777777" w:rsidR="00CA2FB1" w:rsidRPr="008445B1" w:rsidRDefault="00CA2FB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7C6C28">
        <w:rPr>
          <w:rFonts w:ascii="Arial" w:hAnsi="Arial" w:cs="Arial"/>
          <w:noProof/>
        </w:rPr>
        <w:t>1005965880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7722440E" w14:textId="77777777" w:rsidR="00CA2FB1" w:rsidRPr="008445B1" w:rsidRDefault="00CA2FB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7C6C28">
        <w:rPr>
          <w:rFonts w:ascii="Arial" w:hAnsi="Arial" w:cs="Arial"/>
          <w:noProof/>
          <w:color w:val="000000"/>
        </w:rPr>
        <w:t>3500236658</w:t>
      </w:r>
      <w:r w:rsidRPr="008445B1">
        <w:rPr>
          <w:rFonts w:ascii="Arial" w:hAnsi="Arial" w:cs="Arial"/>
          <w:color w:val="000000"/>
        </w:rPr>
        <w:tab/>
      </w:r>
    </w:p>
    <w:p w14:paraId="7899C677" w14:textId="77777777" w:rsidR="00CA2FB1" w:rsidRPr="008445B1" w:rsidRDefault="00CA2FB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7C6C28">
        <w:rPr>
          <w:rFonts w:ascii="Arial" w:hAnsi="Arial" w:cs="Arial"/>
          <w:noProof/>
        </w:rPr>
        <w:t>4500369687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3E5FCD53" w14:textId="77777777" w:rsidR="00CA2FB1" w:rsidRPr="008445B1" w:rsidRDefault="00CA2FB1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7C6C28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14:paraId="7C54B9FF" w14:textId="77777777" w:rsidR="00CA2FB1" w:rsidRPr="008445B1" w:rsidRDefault="00CA2FB1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7C6C28">
        <w:rPr>
          <w:rFonts w:ascii="Arial" w:hAnsi="Arial" w:cs="Arial"/>
          <w:noProof/>
        </w:rPr>
        <w:t>8/31/2025</w:t>
      </w:r>
    </w:p>
    <w:p w14:paraId="59706B77" w14:textId="77777777" w:rsidR="00CA2FB1" w:rsidRPr="00A82B09" w:rsidRDefault="00CA2FB1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48D78993" w14:textId="77777777" w:rsidR="00CA2FB1" w:rsidRPr="00A82B09" w:rsidRDefault="00CA2FB1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C5A1F9" w14:textId="77777777" w:rsidR="00CA2FB1" w:rsidRPr="00A82B09" w:rsidRDefault="00CA2FB1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2BE39192" w14:textId="77777777" w:rsidR="00CA2FB1" w:rsidRPr="007C6C28" w:rsidRDefault="00CA2FB1" w:rsidP="0008148D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7C6C28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14:paraId="545445C9" w14:textId="77777777" w:rsidR="00CA2FB1" w:rsidRDefault="00CA2FB1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40060F41" w14:textId="77777777" w:rsidR="00CA2FB1" w:rsidRPr="00A82B09" w:rsidRDefault="00CA2FB1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43840548" w14:textId="77777777" w:rsidR="00CA2FB1" w:rsidRPr="00A82B09" w:rsidRDefault="00CA2FB1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7C6C28">
        <w:rPr>
          <w:rFonts w:ascii="Arial" w:hAnsi="Arial" w:cs="Arial"/>
          <w:noProof/>
          <w:lang w:val="es-ES_tradnl"/>
        </w:rPr>
        <w:t>4162.010.26.1.2025-2025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3ACB7EBD" w14:textId="77777777" w:rsidR="00CA2FB1" w:rsidRPr="00A82B09" w:rsidRDefault="00CA2FB1" w:rsidP="005E7EDD">
      <w:pPr>
        <w:pStyle w:val="Textoindependiente"/>
        <w:ind w:left="360"/>
        <w:rPr>
          <w:rFonts w:ascii="Arial" w:hAnsi="Arial" w:cs="Arial"/>
          <w:b/>
        </w:rPr>
      </w:pPr>
    </w:p>
    <w:p w14:paraId="2BC9DB7F" w14:textId="77777777" w:rsidR="00CA2FB1" w:rsidRPr="00A82B09" w:rsidRDefault="00CA2FB1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79F671DF" w14:textId="77777777" w:rsidR="00CA2FB1" w:rsidRPr="00A82B09" w:rsidRDefault="00CA2FB1">
      <w:pPr>
        <w:pStyle w:val="Textoindependiente"/>
        <w:rPr>
          <w:rFonts w:ascii="Arial" w:hAnsi="Arial" w:cs="Arial"/>
          <w:b/>
        </w:rPr>
      </w:pPr>
    </w:p>
    <w:p w14:paraId="7E7B76F0" w14:textId="77777777" w:rsidR="00CA2FB1" w:rsidRDefault="00CA2FB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618ECA00" w14:textId="77777777" w:rsidR="00CA2FB1" w:rsidRDefault="00CA2FB1">
      <w:pPr>
        <w:pStyle w:val="Textoindependiente"/>
        <w:rPr>
          <w:rFonts w:ascii="Arial" w:hAnsi="Arial" w:cs="Arial"/>
          <w:b/>
        </w:rPr>
      </w:pPr>
    </w:p>
    <w:p w14:paraId="119B4CB5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14:paraId="0DDA712E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79060764" w14:textId="09609546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t>Proyecté sesión de clase para el presente periodo en el formato requerido.</w:t>
      </w:r>
    </w:p>
    <w:p w14:paraId="0132E62E" w14:textId="48297899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br/>
        <w:t>Diligencié cronograma de actividades para el presente periodo.</w:t>
      </w:r>
    </w:p>
    <w:p w14:paraId="20916998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1034B8BF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51A0325B" w14:textId="7F668016" w:rsid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11227664" w14:textId="030FE8DC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Realicé registro de usuario en la plataforma SIDER para el programa asignado.</w:t>
      </w:r>
    </w:p>
    <w:p w14:paraId="0E94F1E0" w14:textId="77777777" w:rsidR="00CA2FB1" w:rsidRPr="00CA2FB1" w:rsidRDefault="00CA2FB1" w:rsidP="00CA2FB1">
      <w:pPr>
        <w:pStyle w:val="Textoindependiente"/>
        <w:ind w:left="720"/>
        <w:rPr>
          <w:rFonts w:ascii="Arial" w:hAnsi="Arial" w:cs="Arial"/>
          <w:bCs/>
        </w:rPr>
      </w:pPr>
    </w:p>
    <w:p w14:paraId="09B8A507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0B9FBA77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283DF499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lastRenderedPageBreak/>
        <w:t>Asistí a las mesas de trabajo convocadas por el área de fomento y/o la coordinación del programa.</w:t>
      </w:r>
    </w:p>
    <w:p w14:paraId="7670720B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09C10E32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4E4A5906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7C6C3A7C" w14:textId="200247C2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No realicé actividades en el periodo.</w:t>
      </w:r>
    </w:p>
    <w:p w14:paraId="7A5981DC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1254ECE2" w14:textId="15461240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5.Las demás relacionadas con el desarrollo del objeto contractual.</w:t>
      </w:r>
    </w:p>
    <w:p w14:paraId="1EED70D9" w14:textId="77777777" w:rsidR="00CA2FB1" w:rsidRDefault="00CA2FB1" w:rsidP="00CA2FB1">
      <w:pPr>
        <w:pStyle w:val="Textoindependiente"/>
        <w:rPr>
          <w:rFonts w:ascii="Arial" w:hAnsi="Arial" w:cs="Arial"/>
          <w:b/>
        </w:rPr>
      </w:pPr>
    </w:p>
    <w:p w14:paraId="791D53F7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No realicé actividades en el periodo.</w:t>
      </w:r>
    </w:p>
    <w:p w14:paraId="3185E7E0" w14:textId="77777777" w:rsidR="00CA2FB1" w:rsidRDefault="00CA2FB1" w:rsidP="00CA2FB1">
      <w:pPr>
        <w:pStyle w:val="Textoindependiente"/>
        <w:rPr>
          <w:rFonts w:ascii="Arial" w:hAnsi="Arial" w:cs="Arial"/>
          <w:b/>
        </w:rPr>
      </w:pPr>
    </w:p>
    <w:p w14:paraId="09FC1C4C" w14:textId="77777777" w:rsidR="00CA2FB1" w:rsidRDefault="00CA2FB1" w:rsidP="00CA2FB1">
      <w:pPr>
        <w:pStyle w:val="Textoindependiente"/>
        <w:rPr>
          <w:rFonts w:ascii="Arial" w:hAnsi="Arial" w:cs="Arial"/>
          <w:b/>
        </w:rPr>
      </w:pPr>
    </w:p>
    <w:p w14:paraId="311DBE1D" w14:textId="77777777" w:rsidR="00CA2FB1" w:rsidRDefault="00CA2FB1" w:rsidP="00CA2FB1">
      <w:pPr>
        <w:pStyle w:val="Textoindependiente"/>
        <w:rPr>
          <w:rFonts w:ascii="Arial" w:hAnsi="Arial" w:cs="Arial"/>
          <w:b/>
        </w:rPr>
      </w:pPr>
    </w:p>
    <w:p w14:paraId="5F10519F" w14:textId="77777777" w:rsidR="00CA2FB1" w:rsidRDefault="00CA2FB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04C7057" w14:textId="77777777" w:rsidR="00CA2FB1" w:rsidRDefault="00CA2FB1">
      <w:pPr>
        <w:pStyle w:val="Textoindependiente"/>
        <w:rPr>
          <w:rFonts w:ascii="Arial" w:hAnsi="Arial" w:cs="Arial"/>
          <w:b/>
        </w:rPr>
      </w:pPr>
    </w:p>
    <w:p w14:paraId="32A70D19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14:paraId="4DAE3D2A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7C3DCC97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t>Proyecté sesión de clase para el presente periodo en el formato requerido.</w:t>
      </w:r>
    </w:p>
    <w:p w14:paraId="69DEB9FC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br/>
        <w:t>Diligencié cronograma de actividades para el presente periodo.</w:t>
      </w:r>
    </w:p>
    <w:p w14:paraId="12817567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306D603B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F118774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173ADAE1" w14:textId="7EBB68F3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Realicé registro de usuario en la plataforma SIDER para el programa asignado.</w:t>
      </w:r>
    </w:p>
    <w:p w14:paraId="6FAF4202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0E866D0C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3A73EC47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078BFD22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Asistí a las mesas de trabajo convocadas por el área de fomento y/o la coordinación del programa.</w:t>
      </w:r>
    </w:p>
    <w:p w14:paraId="56121B3B" w14:textId="3D83E243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0FAB9747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1FDF4A86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2585B615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Apoyé logísticamente el desarrollo de actividades predeportivas en el evento Ciudadela de la Alegría.</w:t>
      </w:r>
    </w:p>
    <w:p w14:paraId="44D74766" w14:textId="77A8E5D3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lastRenderedPageBreak/>
        <w:t xml:space="preserve"> </w:t>
      </w:r>
    </w:p>
    <w:p w14:paraId="11DAEE46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5.Las demás relacionadas con el desarrollo del objeto contractual.</w:t>
      </w:r>
    </w:p>
    <w:p w14:paraId="10183175" w14:textId="77777777" w:rsidR="00CA2FB1" w:rsidRDefault="00CA2FB1" w:rsidP="0092241A">
      <w:pPr>
        <w:pStyle w:val="Default"/>
      </w:pPr>
    </w:p>
    <w:p w14:paraId="0B2E102D" w14:textId="43B32936" w:rsidR="00CA2FB1" w:rsidRDefault="00CA2FB1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  <w:r w:rsidRPr="00CA2FB1">
        <w:rPr>
          <w:rFonts w:ascii="Arial" w:hAnsi="Arial" w:cs="Arial"/>
          <w:color w:val="000000"/>
        </w:rPr>
        <w:t>Apoyé logísticamente actividades deportivas y culturales en IE asignada</w:t>
      </w:r>
      <w:r w:rsidRPr="00CA2FB1">
        <w:rPr>
          <w:rFonts w:ascii="Calibri" w:hAnsi="Calibri" w:cs="Calibri"/>
          <w:color w:val="000000"/>
          <w:sz w:val="20"/>
          <w:szCs w:val="20"/>
        </w:rPr>
        <w:t>.</w:t>
      </w:r>
    </w:p>
    <w:p w14:paraId="36E836DA" w14:textId="77777777" w:rsidR="00CA2FB1" w:rsidRDefault="00CA2FB1" w:rsidP="00BA1E44">
      <w:pPr>
        <w:pStyle w:val="NormalWeb"/>
        <w:spacing w:before="0" w:beforeAutospacing="0" w:after="0" w:afterAutospacing="0"/>
        <w:jc w:val="both"/>
      </w:pPr>
    </w:p>
    <w:p w14:paraId="551D523E" w14:textId="77777777" w:rsidR="00CA2FB1" w:rsidRDefault="00CA2FB1" w:rsidP="00BA1E44">
      <w:pPr>
        <w:pStyle w:val="NormalWeb"/>
        <w:spacing w:before="0" w:beforeAutospacing="0" w:after="0" w:afterAutospacing="0"/>
        <w:jc w:val="both"/>
      </w:pPr>
    </w:p>
    <w:p w14:paraId="6200B2DA" w14:textId="77777777" w:rsidR="00CA2FB1" w:rsidRPr="00BA1E44" w:rsidRDefault="00CA2FB1" w:rsidP="00BA1E44">
      <w:pPr>
        <w:pStyle w:val="NormalWeb"/>
        <w:spacing w:before="0" w:beforeAutospacing="0" w:after="0" w:afterAutospacing="0"/>
        <w:jc w:val="both"/>
      </w:pPr>
    </w:p>
    <w:p w14:paraId="0E479E74" w14:textId="058D13C1" w:rsidR="00CA2FB1" w:rsidRDefault="00CA2FB1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6C9693F8" w14:textId="77777777" w:rsidR="00CA2FB1" w:rsidRPr="002A5A29" w:rsidRDefault="00CA2FB1" w:rsidP="002A5A29">
      <w:pPr>
        <w:suppressAutoHyphens w:val="0"/>
        <w:rPr>
          <w:lang w:val="es-CO" w:eastAsia="es-CO"/>
        </w:rPr>
      </w:pPr>
    </w:p>
    <w:p w14:paraId="16F39B38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14:paraId="1A967821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5C774653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t>Proyecté sesión de clase para el presente periodo en el formato requerido.</w:t>
      </w:r>
    </w:p>
    <w:p w14:paraId="66D1D716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  <w:lang w:val="es-CO"/>
        </w:rPr>
      </w:pPr>
      <w:r w:rsidRPr="00CA2FB1">
        <w:rPr>
          <w:rFonts w:ascii="Arial" w:hAnsi="Arial" w:cs="Arial"/>
          <w:bCs/>
          <w:lang w:val="es-CO"/>
        </w:rPr>
        <w:br/>
        <w:t>Diligencié cronograma de actividades para el presente periodo.</w:t>
      </w:r>
    </w:p>
    <w:p w14:paraId="015607D6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198B5A17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20BDE81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4C1A894B" w14:textId="3111E201" w:rsidR="00CA2FB1" w:rsidRDefault="00CA2FB1" w:rsidP="00CA2FB1">
      <w:pPr>
        <w:pStyle w:val="Textoindependiente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Realicé registro de asistencia a los </w:t>
      </w:r>
      <w:proofErr w:type="gramStart"/>
      <w:r>
        <w:rPr>
          <w:rFonts w:ascii="Arial" w:eastAsia="Arial" w:hAnsi="Arial" w:cs="Arial"/>
          <w:color w:val="000000"/>
        </w:rPr>
        <w:t>usuario registrados</w:t>
      </w:r>
      <w:proofErr w:type="gramEnd"/>
      <w:r>
        <w:rPr>
          <w:rFonts w:ascii="Arial" w:eastAsia="Arial" w:hAnsi="Arial" w:cs="Arial"/>
          <w:color w:val="000000"/>
        </w:rPr>
        <w:t xml:space="preserve"> en la plataforma SIDER para el programa asignado</w:t>
      </w:r>
    </w:p>
    <w:p w14:paraId="5768F73A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6C63AC8A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46DF1462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11BBD9D9" w14:textId="430DF5EE" w:rsidR="00CA2FB1" w:rsidRDefault="00CA2FB1" w:rsidP="00CA2FB1">
      <w:pPr>
        <w:pStyle w:val="Textoindependiente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Asistí a las mesas de trabajo convocadas por el área de fomento y/o la coordinación del programa.</w:t>
      </w:r>
    </w:p>
    <w:p w14:paraId="5FE9BC4C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771DBCF4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4AE6D62D" w14:textId="77777777" w:rsid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</w:t>
      </w:r>
    </w:p>
    <w:p w14:paraId="30E89451" w14:textId="718ECF8F" w:rsidR="00CA2FB1" w:rsidRDefault="00CA2FB1" w:rsidP="00CA2FB1">
      <w:pPr>
        <w:pStyle w:val="Textoindependiente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Realicé actividades deportivas programadas en parrilla y bajo la orientación de la sesión de clase planificada con la población de la IE asignada</w:t>
      </w:r>
    </w:p>
    <w:p w14:paraId="111B7293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</w:p>
    <w:p w14:paraId="14B347CE" w14:textId="77777777" w:rsidR="00CA2FB1" w:rsidRPr="00CA2FB1" w:rsidRDefault="00CA2FB1" w:rsidP="00CA2FB1">
      <w:pPr>
        <w:pStyle w:val="Textoindependiente"/>
        <w:rPr>
          <w:rFonts w:ascii="Arial" w:hAnsi="Arial" w:cs="Arial"/>
          <w:bCs/>
        </w:rPr>
      </w:pPr>
      <w:r w:rsidRPr="00CA2FB1">
        <w:rPr>
          <w:rFonts w:ascii="Arial" w:hAnsi="Arial" w:cs="Arial"/>
          <w:bCs/>
        </w:rPr>
        <w:t xml:space="preserve"> 5.Las demás relacionadas con el desarrollo del objeto contractual.</w:t>
      </w:r>
    </w:p>
    <w:p w14:paraId="330F1152" w14:textId="3CD659F1" w:rsidR="00CA2FB1" w:rsidRDefault="00CA2FB1" w:rsidP="0092241A">
      <w:pPr>
        <w:pStyle w:val="Default"/>
        <w:rPr>
          <w:sz w:val="23"/>
          <w:szCs w:val="23"/>
        </w:rPr>
      </w:pPr>
    </w:p>
    <w:p w14:paraId="6418465C" w14:textId="0A72257B" w:rsidR="00CA2FB1" w:rsidRDefault="00CA2FB1" w:rsidP="0092241A">
      <w:pPr>
        <w:pStyle w:val="Default"/>
        <w:rPr>
          <w:sz w:val="23"/>
          <w:szCs w:val="23"/>
        </w:rPr>
      </w:pPr>
      <w:r>
        <w:rPr>
          <w:rFonts w:eastAsia="Arial"/>
          <w:lang w:eastAsia="ar-SA"/>
        </w:rPr>
        <w:t>Apoyé logísticamente actividades deportivas y culturales propias de la IE asignada.</w:t>
      </w:r>
    </w:p>
    <w:p w14:paraId="5E1C432A" w14:textId="77777777" w:rsidR="00CA2FB1" w:rsidRDefault="00CA2FB1" w:rsidP="002020A3">
      <w:pPr>
        <w:suppressAutoHyphens w:val="0"/>
        <w:jc w:val="both"/>
        <w:rPr>
          <w:rFonts w:ascii="Arial" w:hAnsi="Arial" w:cs="Arial"/>
        </w:rPr>
      </w:pPr>
    </w:p>
    <w:p w14:paraId="03141DDF" w14:textId="77777777" w:rsidR="00CA2FB1" w:rsidRDefault="00CA2FB1" w:rsidP="002020A3">
      <w:pPr>
        <w:suppressAutoHyphens w:val="0"/>
        <w:jc w:val="both"/>
        <w:rPr>
          <w:rFonts w:ascii="Arial" w:hAnsi="Arial" w:cs="Arial"/>
        </w:rPr>
      </w:pPr>
    </w:p>
    <w:p w14:paraId="3C87E111" w14:textId="77777777" w:rsidR="00CA2FB1" w:rsidRDefault="00CA2FB1" w:rsidP="002020A3">
      <w:pPr>
        <w:suppressAutoHyphens w:val="0"/>
        <w:jc w:val="both"/>
        <w:rPr>
          <w:rFonts w:ascii="Arial" w:hAnsi="Arial" w:cs="Arial"/>
        </w:rPr>
      </w:pPr>
    </w:p>
    <w:p w14:paraId="0680AAF8" w14:textId="699A437F" w:rsidR="00CA2FB1" w:rsidRDefault="00CA2FB1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lastRenderedPageBreak/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7C6C28">
        <w:rPr>
          <w:rFonts w:ascii="Arial" w:hAnsi="Arial" w:cs="Arial"/>
          <w:noProof/>
        </w:rPr>
        <w:t>/</w:t>
      </w:r>
      <w:r>
        <w:rPr>
          <w:rFonts w:ascii="Arial" w:hAnsi="Arial" w:cs="Arial"/>
          <w:noProof/>
        </w:rPr>
        <w:t>08</w:t>
      </w:r>
      <w:r w:rsidRPr="007C6C28">
        <w:rPr>
          <w:rFonts w:ascii="Arial" w:hAnsi="Arial" w:cs="Arial"/>
          <w:noProof/>
        </w:rPr>
        <w:t>/2025</w:t>
      </w:r>
    </w:p>
    <w:p w14:paraId="112BA797" w14:textId="77777777" w:rsidR="00CA2FB1" w:rsidRDefault="00CA2FB1" w:rsidP="002020A3">
      <w:pPr>
        <w:suppressAutoHyphens w:val="0"/>
        <w:jc w:val="both"/>
        <w:rPr>
          <w:rFonts w:ascii="Arial" w:hAnsi="Arial" w:cs="Arial"/>
        </w:rPr>
      </w:pPr>
    </w:p>
    <w:p w14:paraId="52C907DF" w14:textId="77777777" w:rsidR="00CA2FB1" w:rsidRDefault="00CA2FB1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053FE2D0" w14:textId="77777777" w:rsidR="00CA2FB1" w:rsidRDefault="00CA2FB1" w:rsidP="002020A3">
      <w:pPr>
        <w:suppressAutoHyphens w:val="0"/>
        <w:jc w:val="both"/>
        <w:rPr>
          <w:rFonts w:ascii="Arial" w:hAnsi="Arial" w:cs="Arial"/>
        </w:rPr>
      </w:pPr>
    </w:p>
    <w:p w14:paraId="7EECEF25" w14:textId="77777777" w:rsidR="00CA2FB1" w:rsidRPr="00A82B09" w:rsidRDefault="00CA2FB1" w:rsidP="002020A3">
      <w:pPr>
        <w:suppressAutoHyphens w:val="0"/>
        <w:jc w:val="both"/>
        <w:rPr>
          <w:rFonts w:ascii="Arial" w:hAnsi="Arial" w:cs="Arial"/>
        </w:rPr>
      </w:pPr>
    </w:p>
    <w:p w14:paraId="629F5760" w14:textId="77777777" w:rsidR="00CA2FB1" w:rsidRDefault="00CA2FB1" w:rsidP="006F2DEB">
      <w:pPr>
        <w:pStyle w:val="Textoindependiente"/>
        <w:rPr>
          <w:rFonts w:ascii="Arial" w:hAnsi="Arial" w:cs="Arial"/>
          <w:color w:val="000000"/>
        </w:rPr>
      </w:pPr>
    </w:p>
    <w:p w14:paraId="15E7DE50" w14:textId="1FD22F92" w:rsidR="00CA2FB1" w:rsidRDefault="00CA2FB1" w:rsidP="006F2DEB">
      <w:pPr>
        <w:pStyle w:val="Textoindependiente"/>
        <w:rPr>
          <w:rFonts w:ascii="Arial" w:hAnsi="Arial" w:cs="Arial"/>
          <w:color w:val="000000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5D77A989" wp14:editId="52AFE122">
            <wp:extent cx="1708150" cy="405130"/>
            <wp:effectExtent l="0" t="0" r="6350" b="0"/>
            <wp:docPr id="941377175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84DC5" w14:textId="77777777" w:rsidR="00CA2FB1" w:rsidRPr="00A82B09" w:rsidRDefault="00CA2FB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1FDC6CF0" w14:textId="77777777" w:rsidR="00CA2FB1" w:rsidRPr="008445B1" w:rsidRDefault="00CA2FB1" w:rsidP="008445B1">
      <w:pPr>
        <w:pStyle w:val="Textoindependiente"/>
        <w:rPr>
          <w:rFonts w:ascii="Arial" w:hAnsi="Arial" w:cs="Arial"/>
        </w:rPr>
      </w:pPr>
      <w:r w:rsidRPr="007C6C28">
        <w:rPr>
          <w:rFonts w:ascii="Arial" w:hAnsi="Arial" w:cs="Arial"/>
          <w:noProof/>
        </w:rPr>
        <w:t>CRISTIAN DAVID TORO BALANTA</w:t>
      </w:r>
    </w:p>
    <w:p w14:paraId="664BFC17" w14:textId="77777777" w:rsidR="00CA2FB1" w:rsidRPr="00A82B09" w:rsidRDefault="00CA2FB1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7C6C28">
        <w:rPr>
          <w:rFonts w:ascii="Arial" w:hAnsi="Arial" w:cs="Arial"/>
          <w:noProof/>
        </w:rPr>
        <w:t>1005965880</w:t>
      </w:r>
      <w:r w:rsidRPr="00A82B09">
        <w:rPr>
          <w:rFonts w:ascii="Arial" w:hAnsi="Arial" w:cs="Arial"/>
        </w:rPr>
        <w:tab/>
        <w:t xml:space="preserve">    </w:t>
      </w:r>
    </w:p>
    <w:p w14:paraId="0C12F472" w14:textId="77777777" w:rsidR="00CA2FB1" w:rsidRDefault="00CA2FB1">
      <w:pPr>
        <w:pStyle w:val="Textoindependiente"/>
        <w:rPr>
          <w:rFonts w:ascii="Arial" w:hAnsi="Arial" w:cs="Arial"/>
          <w:lang w:val="pt-BR"/>
        </w:rPr>
        <w:sectPr w:rsidR="00CA2FB1" w:rsidSect="00CA2FB1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4E387714" w14:textId="77777777" w:rsidR="00CA2FB1" w:rsidRPr="00A82B09" w:rsidRDefault="00CA2FB1">
      <w:pPr>
        <w:pStyle w:val="Textoindependiente"/>
        <w:rPr>
          <w:rFonts w:ascii="Arial" w:hAnsi="Arial" w:cs="Arial"/>
        </w:rPr>
      </w:pPr>
    </w:p>
    <w:sectPr w:rsidR="00CA2FB1" w:rsidRPr="00A82B09" w:rsidSect="00CA2FB1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1AE7D" w14:textId="77777777" w:rsidR="007B307E" w:rsidRDefault="007B307E">
      <w:r>
        <w:separator/>
      </w:r>
    </w:p>
  </w:endnote>
  <w:endnote w:type="continuationSeparator" w:id="0">
    <w:p w14:paraId="697DE6D0" w14:textId="77777777" w:rsidR="007B307E" w:rsidRDefault="007B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8331C" w14:textId="77777777" w:rsidR="007B307E" w:rsidRDefault="007B307E">
      <w:r>
        <w:separator/>
      </w:r>
    </w:p>
  </w:footnote>
  <w:footnote w:type="continuationSeparator" w:id="0">
    <w:p w14:paraId="2621ABA7" w14:textId="77777777" w:rsidR="007B307E" w:rsidRDefault="007B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A92F" w14:textId="77777777" w:rsidR="00CA2FB1" w:rsidRPr="000005A3" w:rsidRDefault="00CA2FB1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5B266F73" w14:textId="77777777" w:rsidR="00CA2FB1" w:rsidRPr="000005A3" w:rsidRDefault="00CA2FB1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7C6C28">
      <w:rPr>
        <w:rFonts w:ascii="Arial" w:hAnsi="Arial" w:cs="Arial"/>
        <w:b/>
        <w:bCs/>
        <w:noProof/>
        <w:lang w:val="es-MX"/>
      </w:rPr>
      <w:t>4162.010.26.1.2025-2025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992D3" w14:textId="77777777" w:rsidR="00CA2FB1" w:rsidRPr="000005A3" w:rsidRDefault="00CA2FB1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5FE272E8" w14:textId="77777777" w:rsidR="00CA2FB1" w:rsidRPr="000005A3" w:rsidRDefault="00CA2FB1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7C6C28">
      <w:rPr>
        <w:rFonts w:ascii="Arial" w:hAnsi="Arial" w:cs="Arial"/>
        <w:b/>
        <w:bCs/>
        <w:noProof/>
        <w:lang w:val="es-MX"/>
      </w:rPr>
      <w:t>4162.010.26.1.2025-2025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B725EC0"/>
    <w:multiLevelType w:val="multilevel"/>
    <w:tmpl w:val="6A78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1682037">
    <w:abstractNumId w:val="9"/>
  </w:num>
  <w:num w:numId="2" w16cid:durableId="1959874093">
    <w:abstractNumId w:val="1"/>
  </w:num>
  <w:num w:numId="3" w16cid:durableId="59796728">
    <w:abstractNumId w:val="4"/>
  </w:num>
  <w:num w:numId="4" w16cid:durableId="1421639126">
    <w:abstractNumId w:val="2"/>
  </w:num>
  <w:num w:numId="5" w16cid:durableId="739212241">
    <w:abstractNumId w:val="0"/>
  </w:num>
  <w:num w:numId="6" w16cid:durableId="1852453849">
    <w:abstractNumId w:val="10"/>
  </w:num>
  <w:num w:numId="7" w16cid:durableId="527259093">
    <w:abstractNumId w:val="21"/>
  </w:num>
  <w:num w:numId="8" w16cid:durableId="2140761979">
    <w:abstractNumId w:val="20"/>
  </w:num>
  <w:num w:numId="9" w16cid:durableId="1703164566">
    <w:abstractNumId w:val="18"/>
  </w:num>
  <w:num w:numId="10" w16cid:durableId="1478104562">
    <w:abstractNumId w:val="15"/>
  </w:num>
  <w:num w:numId="11" w16cid:durableId="305625161">
    <w:abstractNumId w:val="3"/>
  </w:num>
  <w:num w:numId="12" w16cid:durableId="1698503510">
    <w:abstractNumId w:val="14"/>
  </w:num>
  <w:num w:numId="13" w16cid:durableId="406268167">
    <w:abstractNumId w:val="22"/>
  </w:num>
  <w:num w:numId="14" w16cid:durableId="890846788">
    <w:abstractNumId w:val="12"/>
  </w:num>
  <w:num w:numId="15" w16cid:durableId="707679547">
    <w:abstractNumId w:val="13"/>
  </w:num>
  <w:num w:numId="16" w16cid:durableId="1092358082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370230848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31793019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270480312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90893019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48D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307E"/>
    <w:rsid w:val="007B4028"/>
    <w:rsid w:val="007B5273"/>
    <w:rsid w:val="007B68E7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2FB1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28CD1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Dolly Ximena Garzon</cp:lastModifiedBy>
  <cp:revision>1</cp:revision>
  <cp:lastPrinted>2023-04-12T14:19:00Z</cp:lastPrinted>
  <dcterms:created xsi:type="dcterms:W3CDTF">2025-08-16T03:36:00Z</dcterms:created>
  <dcterms:modified xsi:type="dcterms:W3CDTF">2025-08-16T03:44:00Z</dcterms:modified>
</cp:coreProperties>
</file>